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774414B" w14:textId="77777777"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14:paraId="11F995F8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EFAF5A8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6CAEE819" w14:textId="46A8F68F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9F4D37">
        <w:rPr>
          <w:rFonts w:ascii="Arial" w:hAnsi="Arial" w:cs="Arial"/>
          <w:b/>
          <w:lang w:val="sl-SI"/>
        </w:rPr>
        <w:t>2</w:t>
      </w:r>
      <w:r w:rsidR="001A1804">
        <w:rPr>
          <w:rFonts w:ascii="Arial" w:hAnsi="Arial" w:cs="Arial"/>
          <w:b/>
          <w:lang w:val="sl-SI"/>
        </w:rPr>
        <w:t>7</w:t>
      </w:r>
      <w:r w:rsidRPr="00576FFF">
        <w:rPr>
          <w:rFonts w:ascii="Arial" w:hAnsi="Arial" w:cs="Arial"/>
          <w:b/>
          <w:lang w:val="sl-SI"/>
        </w:rPr>
        <w:t>/202</w:t>
      </w:r>
      <w:r w:rsidR="00DE39D3">
        <w:rPr>
          <w:rFonts w:ascii="Arial" w:hAnsi="Arial" w:cs="Arial"/>
          <w:b/>
          <w:lang w:val="sl-SI"/>
        </w:rPr>
        <w:t>1</w:t>
      </w:r>
      <w:r w:rsidRPr="00576FFF">
        <w:rPr>
          <w:rFonts w:ascii="Arial" w:hAnsi="Arial" w:cs="Arial"/>
          <w:lang w:val="sl-SI"/>
        </w:rPr>
        <w:t xml:space="preserve">, katerega predmet </w:t>
      </w:r>
      <w:r w:rsidR="009F4D37">
        <w:rPr>
          <w:rFonts w:ascii="Arial" w:hAnsi="Arial" w:cs="Arial"/>
          <w:lang w:val="sl-SI"/>
        </w:rPr>
        <w:t xml:space="preserve">je </w:t>
      </w:r>
      <w:r w:rsidR="001A1804" w:rsidRPr="00531C77">
        <w:rPr>
          <w:rFonts w:ascii="Arial" w:hAnsi="Arial" w:cs="Arial"/>
          <w:b/>
          <w:bCs/>
          <w:lang w:val="sl-SI"/>
        </w:rPr>
        <w:t>nakup videokonferenčne opreme za sodišča</w:t>
      </w:r>
      <w:r w:rsidR="005D6344">
        <w:rPr>
          <w:rFonts w:ascii="Arial" w:hAnsi="Arial" w:cs="Arial"/>
          <w:b/>
          <w:bCs/>
          <w:lang w:val="sl-SI"/>
        </w:rPr>
        <w:t xml:space="preserve"> in Hiš</w:t>
      </w:r>
      <w:r w:rsidR="00E062E9">
        <w:rPr>
          <w:rFonts w:ascii="Arial" w:hAnsi="Arial" w:cs="Arial"/>
          <w:b/>
          <w:bCs/>
          <w:lang w:val="sl-SI"/>
        </w:rPr>
        <w:t>o</w:t>
      </w:r>
      <w:r w:rsidR="005D6344">
        <w:rPr>
          <w:rFonts w:ascii="Arial" w:hAnsi="Arial" w:cs="Arial"/>
          <w:b/>
          <w:bCs/>
          <w:lang w:val="sl-SI"/>
        </w:rPr>
        <w:t xml:space="preserve"> za otroke</w:t>
      </w:r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14:paraId="0D0AFE85" w14:textId="77777777"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14:paraId="79D2FC78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14:paraId="1AFF924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E2C84BA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CEC943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76FFF" w:rsidRPr="00576FFF" w14:paraId="3A654838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599B3E33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3AE2244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14:paraId="34975DAC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5A906B0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167C25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618AE337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DF14FD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D9112C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32898CD6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83B9D4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20DA701" w14:textId="77777777"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0CC8EA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536D7890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1ECC45C" w14:textId="77777777"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335D65C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3B3AE8F8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9B710C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F0C057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14:paraId="5E084F3A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14:paraId="7FD45BCD" w14:textId="77777777"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E062E9" w14:paraId="02C43845" w14:textId="77777777" w:rsidTr="0024424F">
        <w:trPr>
          <w:trHeight w:val="376"/>
        </w:trPr>
        <w:tc>
          <w:tcPr>
            <w:tcW w:w="9044" w:type="dxa"/>
            <w:gridSpan w:val="2"/>
          </w:tcPr>
          <w:p w14:paraId="10D2D1B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E062E9" w14:paraId="2A5D1097" w14:textId="77777777" w:rsidTr="0024424F">
        <w:tc>
          <w:tcPr>
            <w:tcW w:w="1106" w:type="dxa"/>
            <w:vAlign w:val="center"/>
          </w:tcPr>
          <w:p w14:paraId="3CAF59ED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2E19AF0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E062E9" w14:paraId="0C2663B3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4F52314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F39EC2E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14:paraId="16D3B5EE" w14:textId="77777777"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52F73A82" w14:textId="77777777"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718C7F4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</w:t>
      </w:r>
      <w:r w:rsidRPr="00576FFF">
        <w:rPr>
          <w:rFonts w:ascii="Arial" w:hAnsi="Arial" w:cs="Arial"/>
          <w:lang w:val="sl-SI"/>
        </w:rPr>
        <w:t>zjavljamo, da</w:t>
      </w:r>
      <w:r w:rsidR="00DE39D3">
        <w:rPr>
          <w:rFonts w:ascii="Arial" w:hAnsi="Arial" w:cs="Arial"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naša družba (gospodarski subjekt) ni povezana s funkcionarjem</w:t>
      </w:r>
      <w:r w:rsidRPr="00576FFF">
        <w:rPr>
          <w:rStyle w:val="Sprotnaopomba-sklic"/>
          <w:rFonts w:ascii="Arial" w:hAnsi="Arial" w:cs="Arial"/>
          <w:lang w:val="sl-SI"/>
        </w:rPr>
        <w:footnoteReference w:id="1"/>
      </w:r>
      <w:r w:rsidRPr="00576FFF">
        <w:rPr>
          <w:rFonts w:ascii="Arial" w:hAnsi="Arial" w:cs="Arial"/>
          <w:lang w:val="sl-SI"/>
        </w:rPr>
        <w:t xml:space="preserve"> in po našem vedenju ni  povezana z družinskim članom funkcionarja na način, določen v prvem odstavku 35. člena </w:t>
      </w:r>
      <w:r w:rsidR="00F16C08" w:rsidRPr="00F16C08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F16C08" w:rsidRPr="00F16C08">
        <w:rPr>
          <w:rFonts w:ascii="Arial" w:hAnsi="Arial" w:cs="Arial"/>
          <w:shd w:val="clear" w:color="auto" w:fill="FFFFFF"/>
          <w:lang w:val="sl-SI"/>
        </w:rPr>
        <w:t xml:space="preserve">; </w:t>
      </w:r>
      <w:r w:rsidR="00F16C08" w:rsidRPr="00F16C08">
        <w:rPr>
          <w:rFonts w:ascii="Arial" w:hAnsi="Arial" w:cs="Arial"/>
          <w:lang w:val="sl-SI"/>
        </w:rPr>
        <w:t>ZIntPK)</w:t>
      </w:r>
      <w:r w:rsidR="00DF228D">
        <w:rPr>
          <w:rFonts w:ascii="Arial" w:hAnsi="Arial" w:cs="Arial"/>
          <w:lang w:val="sl-SI"/>
        </w:rPr>
        <w:t>.</w:t>
      </w:r>
    </w:p>
    <w:p w14:paraId="35FB3F14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02AFA0FC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26BF984C" w14:textId="77777777"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14:paraId="1F4270A8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52E8ADBA" w14:textId="77777777"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435DAA76" w14:textId="77777777"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default" r:id="rId7"/>
      <w:footerReference w:type="default" r:id="rId8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6551C" w14:textId="77777777" w:rsidR="00824891" w:rsidRDefault="00824891">
      <w:r>
        <w:separator/>
      </w:r>
    </w:p>
  </w:endnote>
  <w:endnote w:type="continuationSeparator" w:id="0">
    <w:p w14:paraId="4EC4CDBA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D87DD" w14:textId="77777777" w:rsidR="007357EB" w:rsidRDefault="007357EB">
    <w:pPr>
      <w:pStyle w:val="Noga"/>
    </w:pPr>
  </w:p>
  <w:p w14:paraId="0501D798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14E4D" w14:textId="77777777" w:rsidR="00824891" w:rsidRDefault="00824891">
      <w:r>
        <w:separator/>
      </w:r>
    </w:p>
  </w:footnote>
  <w:footnote w:type="continuationSeparator" w:id="0">
    <w:p w14:paraId="7C9EB0E3" w14:textId="77777777" w:rsidR="00824891" w:rsidRDefault="00824891">
      <w:r>
        <w:continuationSeparator/>
      </w:r>
    </w:p>
  </w:footnote>
  <w:footnote w:id="1">
    <w:p w14:paraId="0785802D" w14:textId="56619D3E" w:rsidR="00576FFF" w:rsidRPr="006267D4" w:rsidRDefault="00576FFF" w:rsidP="00576FF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</w:t>
      </w:r>
      <w:r w:rsidR="00DC7BC2" w:rsidRPr="006267D4">
        <w:rPr>
          <w:rFonts w:ascii="Arial" w:hAnsi="Arial" w:cs="Arial"/>
          <w:sz w:val="18"/>
          <w:szCs w:val="18"/>
        </w:rPr>
        <w:t>Funkcionarj</w:t>
      </w:r>
      <w:r w:rsidR="00DC7BC2">
        <w:rPr>
          <w:rFonts w:ascii="Arial" w:hAnsi="Arial" w:cs="Arial"/>
          <w:sz w:val="18"/>
          <w:szCs w:val="18"/>
        </w:rPr>
        <w:t>a</w:t>
      </w:r>
      <w:r w:rsidR="00DC7BC2" w:rsidRPr="006267D4">
        <w:rPr>
          <w:rFonts w:ascii="Arial" w:hAnsi="Arial" w:cs="Arial"/>
          <w:sz w:val="18"/>
          <w:szCs w:val="18"/>
        </w:rPr>
        <w:t xml:space="preserve"> naročnika s</w:t>
      </w:r>
      <w:r w:rsidR="00DC7BC2">
        <w:rPr>
          <w:rFonts w:ascii="Arial" w:hAnsi="Arial" w:cs="Arial"/>
          <w:sz w:val="18"/>
          <w:szCs w:val="18"/>
        </w:rPr>
        <w:t>ta</w:t>
      </w:r>
      <w:r w:rsidR="00DC7BC2" w:rsidRPr="006267D4">
        <w:rPr>
          <w:rFonts w:ascii="Arial" w:hAnsi="Arial" w:cs="Arial"/>
          <w:sz w:val="18"/>
          <w:szCs w:val="18"/>
        </w:rPr>
        <w:t xml:space="preserve"> </w:t>
      </w:r>
      <w:r w:rsidR="00DC7BC2">
        <w:rPr>
          <w:rFonts w:ascii="Arial" w:hAnsi="Arial" w:cs="Arial"/>
          <w:sz w:val="18"/>
          <w:szCs w:val="18"/>
        </w:rPr>
        <w:t>Marjan Dikaučič in</w:t>
      </w:r>
      <w:r w:rsidR="00DC7BC2" w:rsidRPr="006267D4">
        <w:rPr>
          <w:rFonts w:ascii="Arial" w:hAnsi="Arial" w:cs="Arial"/>
          <w:sz w:val="18"/>
          <w:szCs w:val="18"/>
        </w:rPr>
        <w:t xml:space="preserve">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0DCE" w14:textId="5F8FF37E" w:rsidR="007357EB" w:rsidRDefault="00E062E9">
    <w:pPr>
      <w:rPr>
        <w:lang w:val="sl-SI" w:eastAsia="sl-SI"/>
      </w:rPr>
    </w:pPr>
    <w:r>
      <w:rPr>
        <w:noProof/>
      </w:rPr>
      <w:pict w14:anchorId="47E2B6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i1025" type="#_x0000_t75" style="width:424.4pt;height:56.75pt;visibility:visible;mso-wrap-style:square">
          <v:imagedata r:id="rId1" o:title=""/>
        </v:shape>
      </w:pict>
    </w:r>
  </w:p>
  <w:p w14:paraId="224554E8" w14:textId="77777777" w:rsidR="007357EB" w:rsidRDefault="007357EB"/>
  <w:p w14:paraId="58D6FD2E" w14:textId="77777777" w:rsidR="007357EB" w:rsidRDefault="007357EB"/>
  <w:p w14:paraId="2E52E218" w14:textId="77777777"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14:paraId="3CB876D4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A1804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5D6344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D67EB"/>
    <w:rsid w:val="009F1874"/>
    <w:rsid w:val="009F4D37"/>
    <w:rsid w:val="00A42D66"/>
    <w:rsid w:val="00A7112C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DC7BC2"/>
    <w:rsid w:val="00DE39D3"/>
    <w:rsid w:val="00DF228D"/>
    <w:rsid w:val="00E062E9"/>
    <w:rsid w:val="00E15521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7FFCE495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3</cp:revision>
  <cp:lastPrinted>2014-06-19T09:00:00Z</cp:lastPrinted>
  <dcterms:created xsi:type="dcterms:W3CDTF">2021-08-18T08:32:00Z</dcterms:created>
  <dcterms:modified xsi:type="dcterms:W3CDTF">2021-08-18T09:31:00Z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